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8A9C3" w14:textId="0D2999DD" w:rsidR="00F51926" w:rsidRP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 w:rsidRPr="00F51926">
        <w:rPr>
          <w:rFonts w:ascii="Times New Roman" w:hAnsi="Times New Roman"/>
          <w:b/>
          <w:sz w:val="28"/>
          <w:szCs w:val="28"/>
          <w:lang w:val="pt-PT"/>
        </w:rPr>
        <w:t>FORMULARIO 2h</w:t>
      </w:r>
    </w:p>
    <w:p w14:paraId="3FD5805F" w14:textId="77777777" w:rsidR="00F51926" w:rsidRP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14:paraId="7CAA90E1" w14:textId="6B507E2D" w:rsidR="00F51926" w:rsidRP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>
        <w:rPr>
          <w:rFonts w:ascii="Times New Roman" w:hAnsi="Times New Roman"/>
          <w:b/>
          <w:sz w:val="28"/>
          <w:szCs w:val="28"/>
          <w:lang w:val="pt-PT"/>
        </w:rPr>
        <w:t>PROYECTO DE FRACCIONAMIENTO</w:t>
      </w:r>
    </w:p>
    <w:p w14:paraId="3684F5CF" w14:textId="77777777" w:rsidR="00F51926" w:rsidRP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14:paraId="25D6D999" w14:textId="77777777" w:rsidR="00F51926" w:rsidRPr="00955667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3E667C6D" w14:textId="77777777" w:rsid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CC04420" w14:textId="02EB3914" w:rsidR="00F51926" w:rsidRPr="003133F0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Nº</w:t>
      </w:r>
      <w:r w:rsidR="0039757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 </w:t>
      </w:r>
      <w:r w:rsidR="00105E43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C4701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</w:t>
      </w:r>
      <w:r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2FEAE9A1" w14:textId="3EB57AE6" w:rsidR="008B7492" w:rsidRPr="00F51926" w:rsidRDefault="008B7492" w:rsidP="00F51926">
      <w:pPr>
        <w:rPr>
          <w:lang w:val="pt-BR"/>
        </w:rPr>
      </w:pPr>
    </w:p>
    <w:sectPr w:rsidR="008B7492" w:rsidRPr="00F51926" w:rsidSect="000B0793">
      <w:headerReference w:type="even" r:id="rId11"/>
      <w:headerReference w:type="default" r:id="rId12"/>
      <w:footerReference w:type="even" r:id="rId13"/>
      <w:pgSz w:w="11907" w:h="16839" w:code="9"/>
      <w:pgMar w:top="1417" w:right="1701" w:bottom="1417" w:left="1701" w:header="1134" w:footer="62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A492A" w14:textId="77777777" w:rsidR="00276A2C" w:rsidRDefault="00276A2C">
      <w:r>
        <w:separator/>
      </w:r>
    </w:p>
  </w:endnote>
  <w:endnote w:type="continuationSeparator" w:id="0">
    <w:p w14:paraId="358257DF" w14:textId="77777777" w:rsidR="00276A2C" w:rsidRDefault="00276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5EE9A" w14:textId="77777777" w:rsidR="00276A2C" w:rsidRDefault="00276A2C">
      <w:r>
        <w:separator/>
      </w:r>
    </w:p>
  </w:footnote>
  <w:footnote w:type="continuationSeparator" w:id="0">
    <w:p w14:paraId="64694602" w14:textId="77777777" w:rsidR="00276A2C" w:rsidRDefault="00276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1723746">
    <w:abstractNumId w:val="19"/>
  </w:num>
  <w:num w:numId="2" w16cid:durableId="1864708883">
    <w:abstractNumId w:val="11"/>
  </w:num>
  <w:num w:numId="3" w16cid:durableId="688410107">
    <w:abstractNumId w:val="8"/>
  </w:num>
  <w:num w:numId="4" w16cid:durableId="1120566588">
    <w:abstractNumId w:val="25"/>
  </w:num>
  <w:num w:numId="5" w16cid:durableId="1023021148">
    <w:abstractNumId w:val="18"/>
  </w:num>
  <w:num w:numId="6" w16cid:durableId="202523931">
    <w:abstractNumId w:val="15"/>
  </w:num>
  <w:num w:numId="7" w16cid:durableId="908539028">
    <w:abstractNumId w:val="17"/>
  </w:num>
  <w:num w:numId="8" w16cid:durableId="2037727830">
    <w:abstractNumId w:val="20"/>
  </w:num>
  <w:num w:numId="9" w16cid:durableId="322703656">
    <w:abstractNumId w:val="9"/>
  </w:num>
  <w:num w:numId="10" w16cid:durableId="1617102297">
    <w:abstractNumId w:val="16"/>
  </w:num>
  <w:num w:numId="11" w16cid:durableId="462121277">
    <w:abstractNumId w:val="12"/>
  </w:num>
  <w:num w:numId="12" w16cid:durableId="1648776497">
    <w:abstractNumId w:val="10"/>
  </w:num>
  <w:num w:numId="13" w16cid:durableId="2020428553">
    <w:abstractNumId w:val="14"/>
  </w:num>
  <w:num w:numId="14" w16cid:durableId="1256553662">
    <w:abstractNumId w:val="22"/>
  </w:num>
  <w:num w:numId="15" w16cid:durableId="1963998362">
    <w:abstractNumId w:val="13"/>
  </w:num>
  <w:num w:numId="16" w16cid:durableId="718822859">
    <w:abstractNumId w:val="21"/>
  </w:num>
  <w:num w:numId="17" w16cid:durableId="1208101919">
    <w:abstractNumId w:val="24"/>
  </w:num>
  <w:num w:numId="18" w16cid:durableId="1857500706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47FF2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1CE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A77E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5E43"/>
    <w:rsid w:val="00107331"/>
    <w:rsid w:val="00110998"/>
    <w:rsid w:val="00112C97"/>
    <w:rsid w:val="00113B1B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B58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6A2C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4C22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2A99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579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3D12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3AF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007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09D0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9C1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1B2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3CD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B90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29B3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1C4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CE6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019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20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926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105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520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00E4C6-0185-4A40-B655-3DA0543323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CCAF06-8020-4FDD-AAF3-CEA38A459089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BA04C346-4BE7-4DF3-BEBC-2D4BD5303C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94A344-8E00-41E1-82E5-84C0859E17B5}"/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6</TotalTime>
  <Pages>1</Pages>
  <Words>17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129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Guadalupe Braceras</cp:lastModifiedBy>
  <cp:revision>12</cp:revision>
  <cp:lastPrinted>2022-12-08T19:55:00Z</cp:lastPrinted>
  <dcterms:created xsi:type="dcterms:W3CDTF">2023-01-30T12:26:00Z</dcterms:created>
  <dcterms:modified xsi:type="dcterms:W3CDTF">2023-06-30T13:02:00Z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